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0B5812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М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А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Пушков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 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433E4C">
        <w:rPr>
          <w:bCs/>
          <w:spacing w:val="20"/>
        </w:rPr>
        <w:t>января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433E4C">
        <w:rPr>
          <w:lang w:eastAsia="ar-SA"/>
        </w:rPr>
        <w:t>5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4B7104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подразделений (МО).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15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Типы документов (3)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Социальные категории пациентов (4)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19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19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20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20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20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Простые медицинские услуги (16,17,18,19)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22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состояний диспансерного наблюдения (15)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23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типов палат, оказывающих реанимационные услуги (16)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23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23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Типы тарифов (66)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КСГ (82, 84, 36, 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25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25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КCГ дневной стационар ВМП (37)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_Toc472423579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28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29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30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33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Типы цен (61)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33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lastRenderedPageBreak/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34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35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_Toc472423589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35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36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37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_Toc472423599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41.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42.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  <w:color w:val="0033CC"/>
        </w:rPr>
        <w:t>43.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F7521B">
        <w:rPr>
          <w:noProof/>
          <w:color w:val="0033CC"/>
        </w:rPr>
        <w:t>Виды абортов (85)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40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7242354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7242354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F50E90">
        <w:rPr>
          <w:color w:val="0033CC"/>
          <w:sz w:val="22"/>
          <w:szCs w:val="22"/>
        </w:rPr>
        <w:t>й</w:t>
      </w:r>
      <w:r w:rsidR="00C945CE">
        <w:rPr>
          <w:color w:val="0033CC"/>
          <w:sz w:val="22"/>
          <w:szCs w:val="22"/>
        </w:rPr>
        <w:t xml:space="preserve"> </w:t>
      </w:r>
      <w:r w:rsidR="004B7104">
        <w:rPr>
          <w:color w:val="0033CC"/>
          <w:sz w:val="22"/>
          <w:szCs w:val="22"/>
        </w:rPr>
        <w:t xml:space="preserve"> </w:t>
      </w:r>
      <w:r w:rsidR="00C945CE">
        <w:rPr>
          <w:color w:val="0033CC"/>
          <w:sz w:val="22"/>
          <w:szCs w:val="22"/>
        </w:rPr>
        <w:t>1</w:t>
      </w:r>
      <w:r w:rsidR="00F50E90">
        <w:rPr>
          <w:color w:val="0033CC"/>
          <w:sz w:val="22"/>
          <w:szCs w:val="22"/>
        </w:rPr>
        <w:t xml:space="preserve">, </w:t>
      </w:r>
      <w:r w:rsidR="004B7104">
        <w:rPr>
          <w:color w:val="0033CC"/>
          <w:sz w:val="22"/>
          <w:szCs w:val="22"/>
        </w:rPr>
        <w:t xml:space="preserve">32, </w:t>
      </w:r>
      <w:r w:rsidR="00F50E90">
        <w:rPr>
          <w:color w:val="0033CC"/>
          <w:sz w:val="22"/>
          <w:szCs w:val="22"/>
        </w:rPr>
        <w:t>70</w:t>
      </w:r>
      <w:r w:rsidR="00F50E90" w:rsidRPr="00F50E90">
        <w:rPr>
          <w:color w:val="0033CC"/>
          <w:sz w:val="22"/>
          <w:szCs w:val="22"/>
        </w:rPr>
        <w:t>, 71</w:t>
      </w:r>
      <w:r w:rsidR="006D0D7A" w:rsidRPr="006D0D7A">
        <w:rPr>
          <w:color w:val="0033CC"/>
          <w:sz w:val="22"/>
          <w:szCs w:val="22"/>
        </w:rPr>
        <w:t>, 82</w:t>
      </w:r>
      <w:r w:rsidR="002E190F">
        <w:rPr>
          <w:color w:val="0033CC"/>
          <w:sz w:val="22"/>
          <w:szCs w:val="22"/>
        </w:rPr>
        <w:t>.</w:t>
      </w:r>
    </w:p>
    <w:p w:rsidR="00433E4C" w:rsidRDefault="00433E4C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 справочник видов абортов</w:t>
      </w:r>
      <w:r w:rsidR="00F50E90" w:rsidRPr="00F50E90">
        <w:rPr>
          <w:color w:val="0033CC"/>
          <w:sz w:val="22"/>
          <w:szCs w:val="22"/>
        </w:rPr>
        <w:t xml:space="preserve"> (</w:t>
      </w:r>
      <w:r w:rsidR="00F50E90">
        <w:rPr>
          <w:color w:val="0033CC"/>
          <w:sz w:val="22"/>
          <w:szCs w:val="22"/>
        </w:rPr>
        <w:t>приложение 85)</w:t>
      </w:r>
      <w:r w:rsidR="004B7104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  <w:bookmarkStart w:id="4" w:name="_GoBack"/>
      <w:bookmarkEnd w:id="4"/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72423548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r w:rsidR="00433E4C">
        <w:rPr>
          <w:sz w:val="24"/>
          <w:szCs w:val="24"/>
        </w:rPr>
        <w:t>е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433E4C" w:rsidRPr="00433E4C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433E4C">
        <w:rPr>
          <w:color w:val="0033CC"/>
          <w:sz w:val="24"/>
          <w:szCs w:val="24"/>
        </w:rPr>
        <w:t>Виды абортов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72423549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72423550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72423551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699"/>
        <w:gridCol w:w="721"/>
        <w:gridCol w:w="2312"/>
      </w:tblGrid>
      <w:tr w:rsidR="00670FB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701"/>
        <w:gridCol w:w="719"/>
        <w:gridCol w:w="2312"/>
      </w:tblGrid>
      <w:tr w:rsidR="0040562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33E4C">
        <w:trPr>
          <w:trHeight w:val="60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42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943011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диагностических </w:t>
            </w:r>
            <w:r w:rsidRPr="002E0227">
              <w:rPr>
                <w:sz w:val="22"/>
                <w:szCs w:val="22"/>
              </w:rPr>
              <w:lastRenderedPageBreak/>
              <w:t>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72423564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72423565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943011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</w:rPr>
              <w:t xml:space="preserve">Длительность услуги 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[</w:t>
            </w:r>
            <w:r w:rsidRPr="00943011">
              <w:rPr>
                <w:color w:val="0033CC"/>
                <w:sz w:val="22"/>
                <w:szCs w:val="22"/>
              </w:rPr>
              <w:t>мин.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943011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72423571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72423572"/>
      <w:r>
        <w:rPr>
          <w:rFonts w:ascii="Times New Roman" w:hAnsi="Times New Roman" w:cs="Times New Roman"/>
          <w:sz w:val="24"/>
          <w:szCs w:val="24"/>
        </w:rPr>
        <w:lastRenderedPageBreak/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72423574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72423576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5" w:name="_Toc472423577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72423578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7" w:name="_Toc472423579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4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7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4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72423598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72423600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5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6" w:name="_Toc47242360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6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7242360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72423603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72423604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40" w:name="_Toc472423605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40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1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A63BEE" w:rsidRDefault="00433E4C" w:rsidP="00433E4C">
      <w:pPr>
        <w:jc w:val="center"/>
        <w:rPr>
          <w:b/>
          <w:lang w:val="en-US" w:eastAsia="ar-SA"/>
        </w:rPr>
      </w:pPr>
    </w:p>
    <w:p w:rsidR="00433E4C" w:rsidRPr="00433E4C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bookmarkStart w:id="142" w:name="_Toc472423607"/>
      <w:r w:rsidRPr="00433E4C">
        <w:rPr>
          <w:rFonts w:ascii="Times New Roman" w:hAnsi="Times New Roman" w:cs="Times New Roman"/>
          <w:color w:val="0033CC"/>
          <w:sz w:val="24"/>
          <w:szCs w:val="24"/>
        </w:rPr>
        <w:t>Виды абортов (85)</w:t>
      </w:r>
      <w:bookmarkEnd w:id="142"/>
    </w:p>
    <w:p w:rsidR="00433E4C" w:rsidRPr="00433E4C" w:rsidRDefault="00433E4C" w:rsidP="00433E4C">
      <w:pPr>
        <w:ind w:firstLine="0"/>
        <w:rPr>
          <w:color w:val="0033CC"/>
          <w:sz w:val="22"/>
          <w:szCs w:val="22"/>
        </w:rPr>
      </w:pPr>
      <w:r w:rsidRPr="00433E4C">
        <w:rPr>
          <w:color w:val="0033CC"/>
          <w:sz w:val="22"/>
          <w:szCs w:val="22"/>
        </w:rPr>
        <w:t xml:space="preserve">Атрибуты элемента        </w:t>
      </w:r>
      <w:proofErr w:type="spellStart"/>
      <w:r w:rsidRPr="00433E4C">
        <w:rPr>
          <w:color w:val="0033CC"/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33E4C" w:rsidRPr="00433E4C" w:rsidTr="00433E4C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33E4C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33E4C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33E4C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33E4C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33E4C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433E4C" w:rsidRPr="00433E4C" w:rsidTr="00433E4C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E4C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433E4C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433E4C"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E4C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433E4C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433E4C" w:rsidRPr="00433E4C" w:rsidTr="00433E4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433E4C">
              <w:rPr>
                <w:color w:val="0033CC"/>
                <w:sz w:val="22"/>
                <w:szCs w:val="22"/>
                <w:lang w:eastAsia="ar-SA"/>
              </w:rPr>
              <w:lastRenderedPageBreak/>
              <w:t>name</w:t>
            </w:r>
            <w:proofErr w:type="spellEnd"/>
            <w:r w:rsidRPr="00433E4C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433E4C">
              <w:rPr>
                <w:bCs/>
                <w:color w:val="0033CC"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E4C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33E4C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433E4C" w:rsidRDefault="00433E4C" w:rsidP="00433E4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433E4C" w:rsidRDefault="00433E4C" w:rsidP="00433E4C">
      <w:pPr>
        <w:ind w:firstLine="0"/>
        <w:rPr>
          <w:b/>
          <w:lang w:eastAsia="ar-SA"/>
        </w:rPr>
      </w:pPr>
    </w:p>
    <w:p w:rsidR="00433E4C" w:rsidRPr="00E6326B" w:rsidRDefault="00433E4C" w:rsidP="00EC1A4F">
      <w:pPr>
        <w:ind w:firstLine="0"/>
        <w:rPr>
          <w:b/>
          <w:lang w:eastAsia="ar-SA"/>
        </w:rPr>
      </w:pPr>
    </w:p>
    <w:sectPr w:rsidR="00433E4C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4F3" w:rsidRDefault="00A214F3" w:rsidP="00ED197B">
      <w:pPr>
        <w:spacing w:after="0"/>
      </w:pPr>
      <w:r>
        <w:separator/>
      </w:r>
    </w:p>
  </w:endnote>
  <w:endnote w:type="continuationSeparator" w:id="0">
    <w:p w:rsidR="00A214F3" w:rsidRDefault="00A214F3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04" w:rsidRDefault="004B7104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0D7A">
      <w:rPr>
        <w:noProof/>
      </w:rPr>
      <w:t>6</w:t>
    </w:r>
    <w:r>
      <w:rPr>
        <w:noProof/>
      </w:rPr>
      <w:fldChar w:fldCharType="end"/>
    </w:r>
  </w:p>
  <w:p w:rsidR="004B7104" w:rsidRDefault="004B71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4F3" w:rsidRDefault="00A214F3" w:rsidP="00ED197B">
      <w:pPr>
        <w:spacing w:after="0"/>
      </w:pPr>
      <w:r>
        <w:separator/>
      </w:r>
    </w:p>
  </w:footnote>
  <w:footnote w:type="continuationSeparator" w:id="0">
    <w:p w:rsidR="00A214F3" w:rsidRDefault="00A214F3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04" w:rsidRDefault="004B7104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24"/>
  </w:num>
  <w:num w:numId="5">
    <w:abstractNumId w:val="30"/>
  </w:num>
  <w:num w:numId="6">
    <w:abstractNumId w:val="21"/>
  </w:num>
  <w:num w:numId="7">
    <w:abstractNumId w:val="20"/>
  </w:num>
  <w:num w:numId="8">
    <w:abstractNumId w:val="28"/>
  </w:num>
  <w:num w:numId="9">
    <w:abstractNumId w:val="29"/>
  </w:num>
  <w:num w:numId="10">
    <w:abstractNumId w:val="19"/>
  </w:num>
  <w:num w:numId="11">
    <w:abstractNumId w:val="32"/>
  </w:num>
  <w:num w:numId="12">
    <w:abstractNumId w:val="17"/>
  </w:num>
  <w:num w:numId="13">
    <w:abstractNumId w:val="27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6"/>
  </w:num>
  <w:num w:numId="39">
    <w:abstractNumId w:val="31"/>
  </w:num>
  <w:num w:numId="40">
    <w:abstractNumId w:val="15"/>
  </w:num>
  <w:num w:numId="41">
    <w:abstractNumId w:val="22"/>
  </w:num>
  <w:num w:numId="4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3E4C"/>
    <w:rsid w:val="004348AF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17E7"/>
    <w:rsid w:val="006B641D"/>
    <w:rsid w:val="006D0D7A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0782"/>
    <w:rsid w:val="00A214F3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4F10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C7ACD"/>
    <w:pPr>
      <w:tabs>
        <w:tab w:val="left" w:pos="851"/>
        <w:tab w:val="right" w:leader="dot" w:pos="9356"/>
      </w:tabs>
      <w:suppressAutoHyphens/>
      <w:ind w:left="851" w:right="561" w:hanging="567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D7653-0D02-417A-89B7-702B243B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11654</TotalTime>
  <Pages>41</Pages>
  <Words>6132</Words>
  <Characters>34953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13</cp:revision>
  <cp:lastPrinted>2017-01-17T14:31:00Z</cp:lastPrinted>
  <dcterms:created xsi:type="dcterms:W3CDTF">2012-01-17T14:56:00Z</dcterms:created>
  <dcterms:modified xsi:type="dcterms:W3CDTF">2017-01-18T13:01:00Z</dcterms:modified>
</cp:coreProperties>
</file>